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E21FDD" w14:textId="28926DCE" w:rsidR="00925014" w:rsidRPr="001A1F3C" w:rsidRDefault="00925014" w:rsidP="00925014">
      <w:pPr>
        <w:tabs>
          <w:tab w:val="center" w:pos="4680"/>
        </w:tabs>
        <w:rPr>
          <w:b/>
          <w:bCs/>
        </w:rPr>
      </w:pPr>
      <w:bookmarkStart w:id="0" w:name="_Hlk44662801"/>
      <w:r w:rsidRPr="001A1F3C">
        <w:tab/>
      </w:r>
      <w:r w:rsidRPr="001A1F3C">
        <w:rPr>
          <w:b/>
          <w:bCs/>
        </w:rPr>
        <w:t>UNITED STATES BANKRUPTCY COURT</w:t>
      </w:r>
    </w:p>
    <w:p w14:paraId="7FED4AB5" w14:textId="73D68263" w:rsidR="00925014" w:rsidRDefault="00925014" w:rsidP="00925014">
      <w:pPr>
        <w:tabs>
          <w:tab w:val="center" w:pos="4680"/>
        </w:tabs>
        <w:rPr>
          <w:b/>
          <w:bCs/>
        </w:rPr>
      </w:pPr>
      <w:r w:rsidRPr="001A1F3C">
        <w:rPr>
          <w:b/>
          <w:bCs/>
        </w:rPr>
        <w:tab/>
        <w:t>MIDDLE DISTRICT OF NORTH CAROLINA</w:t>
      </w:r>
    </w:p>
    <w:p w14:paraId="07550F6C" w14:textId="77777777" w:rsidR="007723F8" w:rsidRPr="001A1F3C" w:rsidRDefault="007723F8" w:rsidP="00925014">
      <w:pPr>
        <w:tabs>
          <w:tab w:val="center" w:pos="4680"/>
        </w:tabs>
        <w:rPr>
          <w:b/>
          <w:bCs/>
        </w:rPr>
      </w:pPr>
    </w:p>
    <w:p w14:paraId="0877A8BA" w14:textId="77777777" w:rsidR="00925014" w:rsidRPr="001A1F3C" w:rsidRDefault="00925014" w:rsidP="00925014">
      <w:pPr>
        <w:jc w:val="center"/>
        <w:rPr>
          <w:b/>
          <w:bCs/>
        </w:rPr>
      </w:pPr>
    </w:p>
    <w:p w14:paraId="00FEB4C7" w14:textId="03A5345D" w:rsidR="005C2612" w:rsidRPr="005C2612" w:rsidRDefault="005C2612" w:rsidP="007723F8">
      <w:pPr>
        <w:jc w:val="center"/>
        <w:rPr>
          <w:b/>
          <w:bCs/>
        </w:rPr>
      </w:pPr>
      <w:r>
        <w:rPr>
          <w:b/>
          <w:bCs/>
        </w:rPr>
        <w:t xml:space="preserve">IMPORTANT NOTICE TO THE BAR AND </w:t>
      </w:r>
      <w:r w:rsidRPr="005C2612">
        <w:rPr>
          <w:b/>
          <w:bCs/>
        </w:rPr>
        <w:t>PUBLIC CONCERNING</w:t>
      </w:r>
    </w:p>
    <w:p w14:paraId="4669E9C5" w14:textId="653D54A9" w:rsidR="005C2612" w:rsidRDefault="005C2612" w:rsidP="005C2612">
      <w:pPr>
        <w:jc w:val="center"/>
        <w:rPr>
          <w:b/>
          <w:bCs/>
        </w:rPr>
      </w:pPr>
      <w:r w:rsidRPr="005C2612">
        <w:rPr>
          <w:b/>
          <w:bCs/>
        </w:rPr>
        <w:t xml:space="preserve">SCHEDULED HEARINGS UNDER THE EXIGENT CIRCUMSTANCES CREATED BY CORONAVIRUS (COVID-19) </w:t>
      </w:r>
    </w:p>
    <w:p w14:paraId="7CE5BA99" w14:textId="77777777" w:rsidR="007723F8" w:rsidRDefault="007723F8" w:rsidP="005C2612">
      <w:pPr>
        <w:jc w:val="center"/>
        <w:rPr>
          <w:b/>
          <w:bCs/>
        </w:rPr>
      </w:pPr>
    </w:p>
    <w:p w14:paraId="37AEB755" w14:textId="510123AE" w:rsidR="007723F8" w:rsidRDefault="007723F8" w:rsidP="008205A1">
      <w:pPr>
        <w:jc w:val="left"/>
        <w:rPr>
          <w:b/>
          <w:bCs/>
        </w:rPr>
      </w:pPr>
    </w:p>
    <w:p w14:paraId="33C29DD5" w14:textId="6CB87077" w:rsidR="007723F8" w:rsidRDefault="007723F8" w:rsidP="005C2612">
      <w:pPr>
        <w:ind w:firstLine="720"/>
        <w:jc w:val="left"/>
      </w:pPr>
      <w:r w:rsidRPr="007723F8">
        <w:rPr>
          <w:b/>
          <w:bCs/>
        </w:rPr>
        <w:t xml:space="preserve">PLEASE TAKE NOTICE THAT </w:t>
      </w:r>
      <w:r w:rsidRPr="007723F8">
        <w:t xml:space="preserve">all attorneys, witnesses and parties wishing to </w:t>
      </w:r>
      <w:r w:rsidR="009050E7">
        <w:t>participate in</w:t>
      </w:r>
      <w:r w:rsidRPr="007723F8">
        <w:t xml:space="preserve"> a telephonic hearing must:</w:t>
      </w:r>
    </w:p>
    <w:p w14:paraId="6EF294DA" w14:textId="65BF72C4" w:rsidR="007723F8" w:rsidRDefault="007723F8" w:rsidP="005C2612">
      <w:pPr>
        <w:ind w:firstLine="720"/>
        <w:jc w:val="left"/>
      </w:pPr>
    </w:p>
    <w:p w14:paraId="45E3A5AC" w14:textId="2638D8BC" w:rsidR="007723F8" w:rsidRDefault="007723F8" w:rsidP="007723F8">
      <w:pPr>
        <w:ind w:firstLine="720"/>
        <w:jc w:val="left"/>
      </w:pPr>
      <w:r>
        <w:t>(1)</w:t>
      </w:r>
      <w:r>
        <w:tab/>
      </w:r>
      <w:r w:rsidR="008A3931">
        <w:t>REFRAIN from</w:t>
      </w:r>
      <w:r>
        <w:t xml:space="preserve"> us</w:t>
      </w:r>
      <w:r w:rsidR="008A3931">
        <w:t>ing</w:t>
      </w:r>
      <w:r>
        <w:t xml:space="preserve"> speaker phone.</w:t>
      </w:r>
    </w:p>
    <w:p w14:paraId="49577E71" w14:textId="77777777" w:rsidR="007723F8" w:rsidRDefault="007723F8" w:rsidP="007723F8">
      <w:pPr>
        <w:ind w:firstLine="720"/>
        <w:jc w:val="left"/>
      </w:pPr>
      <w:r>
        <w:t>(2)</w:t>
      </w:r>
      <w:r>
        <w:tab/>
        <w:t>Call from a quiet area, where background noise is minimal.</w:t>
      </w:r>
    </w:p>
    <w:p w14:paraId="3C9A8F6A" w14:textId="77777777" w:rsidR="007723F8" w:rsidRDefault="007723F8" w:rsidP="007723F8">
      <w:pPr>
        <w:ind w:firstLine="720"/>
        <w:jc w:val="left"/>
      </w:pPr>
      <w:r>
        <w:t>(3)</w:t>
      </w:r>
      <w:r>
        <w:tab/>
        <w:t>Wait until the judge calls their case before speaking.</w:t>
      </w:r>
    </w:p>
    <w:p w14:paraId="107CB199" w14:textId="77777777" w:rsidR="007723F8" w:rsidRDefault="007723F8" w:rsidP="007723F8">
      <w:pPr>
        <w:ind w:firstLine="720"/>
        <w:jc w:val="left"/>
      </w:pPr>
      <w:r>
        <w:t>(4)</w:t>
      </w:r>
      <w:r>
        <w:tab/>
        <w:t>Clearly state their name each time before speaking.</w:t>
      </w:r>
    </w:p>
    <w:p w14:paraId="2C483A34" w14:textId="77777777" w:rsidR="007723F8" w:rsidRDefault="007723F8" w:rsidP="007723F8">
      <w:pPr>
        <w:ind w:left="1440" w:hanging="720"/>
        <w:jc w:val="left"/>
      </w:pPr>
      <w:r>
        <w:t>(5)</w:t>
      </w:r>
      <w:r>
        <w:tab/>
        <w:t>Put their phone on mute until their case is called.</w:t>
      </w:r>
    </w:p>
    <w:p w14:paraId="7CA2B060" w14:textId="7A71074F" w:rsidR="007723F8" w:rsidRDefault="007723F8" w:rsidP="007723F8">
      <w:pPr>
        <w:ind w:left="1440" w:hanging="720"/>
        <w:jc w:val="left"/>
      </w:pPr>
      <w:r>
        <w:t>(6)</w:t>
      </w:r>
      <w:r>
        <w:tab/>
        <w:t>NOT put the phone on hold at any time after the call is connected.</w:t>
      </w:r>
    </w:p>
    <w:p w14:paraId="5D32540A" w14:textId="77777777" w:rsidR="008A3931" w:rsidRDefault="008A3931" w:rsidP="007723F8">
      <w:pPr>
        <w:ind w:left="1440" w:hanging="720"/>
        <w:jc w:val="left"/>
      </w:pPr>
    </w:p>
    <w:p w14:paraId="0823FC93" w14:textId="51616FBA" w:rsidR="007723F8" w:rsidRDefault="007723F8" w:rsidP="007723F8">
      <w:pPr>
        <w:ind w:left="1440" w:hanging="720"/>
        <w:jc w:val="left"/>
      </w:pPr>
      <w:bookmarkStart w:id="1" w:name="_GoBack"/>
      <w:bookmarkEnd w:id="1"/>
    </w:p>
    <w:p w14:paraId="5D010E69" w14:textId="080672DC" w:rsidR="007723F8" w:rsidRDefault="008A3931" w:rsidP="008A3931">
      <w:pPr>
        <w:ind w:firstLine="720"/>
        <w:jc w:val="left"/>
      </w:pPr>
      <w:r w:rsidRPr="008A3931">
        <w:rPr>
          <w:b/>
          <w:bCs/>
        </w:rPr>
        <w:t>PLEASE TAKE FUTHER NOTICE THAT</w:t>
      </w:r>
      <w:r>
        <w:t>, p</w:t>
      </w:r>
      <w:r w:rsidR="007723F8">
        <w:t xml:space="preserve">ursuant to Local Rule 5073-1, audio and video recording of court proceedings by any party without permission is prohibited. This applies to all proceedings, whether held in open court, telephonically, or by videoconference. </w:t>
      </w:r>
    </w:p>
    <w:p w14:paraId="13E59CBF" w14:textId="77777777" w:rsidR="007723F8" w:rsidRDefault="007723F8" w:rsidP="007723F8">
      <w:pPr>
        <w:jc w:val="left"/>
      </w:pPr>
    </w:p>
    <w:bookmarkEnd w:id="0"/>
    <w:p w14:paraId="4FD10BC9" w14:textId="77777777" w:rsidR="007723F8" w:rsidRPr="00FB61BC" w:rsidRDefault="007723F8" w:rsidP="00925014">
      <w:pPr>
        <w:rPr>
          <w:bCs/>
          <w:iCs/>
        </w:rPr>
      </w:pPr>
    </w:p>
    <w:sectPr w:rsidR="007723F8" w:rsidRPr="00FB61BC" w:rsidSect="00F068F6">
      <w:footerReference w:type="default" r:id="rId8"/>
      <w:type w:val="continuous"/>
      <w:pgSz w:w="12240" w:h="15840"/>
      <w:pgMar w:top="1440" w:right="1440" w:bottom="1440" w:left="1440" w:header="144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1D8D10" w14:textId="77777777" w:rsidR="00925014" w:rsidRDefault="00925014" w:rsidP="00CC0825">
      <w:r>
        <w:separator/>
      </w:r>
    </w:p>
  </w:endnote>
  <w:endnote w:type="continuationSeparator" w:id="0">
    <w:p w14:paraId="452C82DA" w14:textId="77777777" w:rsidR="00925014" w:rsidRDefault="00925014" w:rsidP="00CC0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842D7F" w14:textId="77777777" w:rsidR="00CC0825" w:rsidRPr="006D0433" w:rsidRDefault="00CC0825">
    <w:pPr>
      <w:spacing w:line="240" w:lineRule="exac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F1ED77" w14:textId="77777777" w:rsidR="00925014" w:rsidRDefault="00925014" w:rsidP="00CC0825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37B9709C" w14:textId="77777777" w:rsidR="00925014" w:rsidRDefault="00925014" w:rsidP="00CC0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name w:val="ParaNumbers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2DA1F1C"/>
    <w:multiLevelType w:val="hybridMultilevel"/>
    <w:tmpl w:val="7F86DDA4"/>
    <w:lvl w:ilvl="0" w:tplc="22903A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-1080" w:hanging="360"/>
      </w:pPr>
    </w:lvl>
    <w:lvl w:ilvl="2" w:tplc="0409001B">
      <w:start w:val="1"/>
      <w:numFmt w:val="lowerRoman"/>
      <w:lvlText w:val="%3."/>
      <w:lvlJc w:val="right"/>
      <w:pPr>
        <w:ind w:left="-360" w:hanging="180"/>
      </w:pPr>
    </w:lvl>
    <w:lvl w:ilvl="3" w:tplc="0409000F">
      <w:start w:val="1"/>
      <w:numFmt w:val="decimal"/>
      <w:lvlText w:val="%4."/>
      <w:lvlJc w:val="left"/>
      <w:pPr>
        <w:ind w:left="360" w:hanging="360"/>
      </w:pPr>
    </w:lvl>
    <w:lvl w:ilvl="4" w:tplc="04090019" w:tentative="1">
      <w:start w:val="1"/>
      <w:numFmt w:val="lowerLetter"/>
      <w:lvlText w:val="%5."/>
      <w:lvlJc w:val="left"/>
      <w:pPr>
        <w:ind w:left="1080" w:hanging="360"/>
      </w:pPr>
    </w:lvl>
    <w:lvl w:ilvl="5" w:tplc="0409001B" w:tentative="1">
      <w:start w:val="1"/>
      <w:numFmt w:val="lowerRoman"/>
      <w:lvlText w:val="%6."/>
      <w:lvlJc w:val="right"/>
      <w:pPr>
        <w:ind w:left="1800" w:hanging="180"/>
      </w:pPr>
    </w:lvl>
    <w:lvl w:ilvl="6" w:tplc="0409000F" w:tentative="1">
      <w:start w:val="1"/>
      <w:numFmt w:val="decimal"/>
      <w:lvlText w:val="%7."/>
      <w:lvlJc w:val="left"/>
      <w:pPr>
        <w:ind w:left="2520" w:hanging="360"/>
      </w:pPr>
    </w:lvl>
    <w:lvl w:ilvl="7" w:tplc="04090019" w:tentative="1">
      <w:start w:val="1"/>
      <w:numFmt w:val="lowerLetter"/>
      <w:lvlText w:val="%8."/>
      <w:lvlJc w:val="left"/>
      <w:pPr>
        <w:ind w:left="3240" w:hanging="360"/>
      </w:pPr>
    </w:lvl>
    <w:lvl w:ilvl="8" w:tplc="0409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2" w15:restartNumberingAfterBreak="0">
    <w:nsid w:val="3C91362E"/>
    <w:multiLevelType w:val="hybridMultilevel"/>
    <w:tmpl w:val="55D08740"/>
    <w:lvl w:ilvl="0" w:tplc="3C5C03C6">
      <w:start w:val="1"/>
      <w:numFmt w:val="decimal"/>
      <w:lvlText w:val="%1."/>
      <w:lvlJc w:val="left"/>
      <w:pPr>
        <w:ind w:left="0" w:firstLine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76D3B"/>
    <w:multiLevelType w:val="hybridMultilevel"/>
    <w:tmpl w:val="4AD07296"/>
    <w:lvl w:ilvl="0" w:tplc="3C5C03C6">
      <w:start w:val="1"/>
      <w:numFmt w:val="decimal"/>
      <w:lvlText w:val="%1."/>
      <w:lvlJc w:val="left"/>
      <w:pPr>
        <w:ind w:left="0" w:firstLine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BA7339"/>
    <w:multiLevelType w:val="hybridMultilevel"/>
    <w:tmpl w:val="303A8EB6"/>
    <w:lvl w:ilvl="0" w:tplc="22903A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-1080" w:hanging="360"/>
      </w:pPr>
    </w:lvl>
    <w:lvl w:ilvl="2" w:tplc="0409001B">
      <w:start w:val="1"/>
      <w:numFmt w:val="lowerRoman"/>
      <w:lvlText w:val="%3."/>
      <w:lvlJc w:val="right"/>
      <w:pPr>
        <w:ind w:left="-360" w:hanging="180"/>
      </w:pPr>
    </w:lvl>
    <w:lvl w:ilvl="3" w:tplc="0409000F" w:tentative="1">
      <w:start w:val="1"/>
      <w:numFmt w:val="decimal"/>
      <w:lvlText w:val="%4."/>
      <w:lvlJc w:val="left"/>
      <w:pPr>
        <w:ind w:left="360" w:hanging="360"/>
      </w:pPr>
    </w:lvl>
    <w:lvl w:ilvl="4" w:tplc="04090019" w:tentative="1">
      <w:start w:val="1"/>
      <w:numFmt w:val="lowerLetter"/>
      <w:lvlText w:val="%5."/>
      <w:lvlJc w:val="left"/>
      <w:pPr>
        <w:ind w:left="1080" w:hanging="360"/>
      </w:pPr>
    </w:lvl>
    <w:lvl w:ilvl="5" w:tplc="0409001B" w:tentative="1">
      <w:start w:val="1"/>
      <w:numFmt w:val="lowerRoman"/>
      <w:lvlText w:val="%6."/>
      <w:lvlJc w:val="right"/>
      <w:pPr>
        <w:ind w:left="1800" w:hanging="180"/>
      </w:pPr>
    </w:lvl>
    <w:lvl w:ilvl="6" w:tplc="0409000F" w:tentative="1">
      <w:start w:val="1"/>
      <w:numFmt w:val="decimal"/>
      <w:lvlText w:val="%7."/>
      <w:lvlJc w:val="left"/>
      <w:pPr>
        <w:ind w:left="2520" w:hanging="360"/>
      </w:pPr>
    </w:lvl>
    <w:lvl w:ilvl="7" w:tplc="04090019" w:tentative="1">
      <w:start w:val="1"/>
      <w:numFmt w:val="lowerLetter"/>
      <w:lvlText w:val="%8."/>
      <w:lvlJc w:val="left"/>
      <w:pPr>
        <w:ind w:left="3240" w:hanging="360"/>
      </w:pPr>
    </w:lvl>
    <w:lvl w:ilvl="8" w:tplc="0409001B" w:tentative="1">
      <w:start w:val="1"/>
      <w:numFmt w:val="lowerRoman"/>
      <w:lvlText w:val="%9."/>
      <w:lvlJc w:val="right"/>
      <w:pPr>
        <w:ind w:left="396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BottomSpacing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825"/>
    <w:rsid w:val="0001706D"/>
    <w:rsid w:val="00050C27"/>
    <w:rsid w:val="000571F5"/>
    <w:rsid w:val="000C686E"/>
    <w:rsid w:val="000E7E54"/>
    <w:rsid w:val="0010422C"/>
    <w:rsid w:val="00105207"/>
    <w:rsid w:val="00116E23"/>
    <w:rsid w:val="001A1F3C"/>
    <w:rsid w:val="00207B7B"/>
    <w:rsid w:val="002278A3"/>
    <w:rsid w:val="00281E05"/>
    <w:rsid w:val="002D30AE"/>
    <w:rsid w:val="0036106D"/>
    <w:rsid w:val="003659F9"/>
    <w:rsid w:val="003B00DC"/>
    <w:rsid w:val="004374B6"/>
    <w:rsid w:val="004E7E61"/>
    <w:rsid w:val="005C2612"/>
    <w:rsid w:val="00672C21"/>
    <w:rsid w:val="0068495D"/>
    <w:rsid w:val="006D0433"/>
    <w:rsid w:val="0071728B"/>
    <w:rsid w:val="007723F8"/>
    <w:rsid w:val="008205A1"/>
    <w:rsid w:val="008915F5"/>
    <w:rsid w:val="00891768"/>
    <w:rsid w:val="008A3931"/>
    <w:rsid w:val="008D06AD"/>
    <w:rsid w:val="009050E7"/>
    <w:rsid w:val="00925014"/>
    <w:rsid w:val="00941806"/>
    <w:rsid w:val="00980FDB"/>
    <w:rsid w:val="00A4583E"/>
    <w:rsid w:val="00A475CF"/>
    <w:rsid w:val="00AD751F"/>
    <w:rsid w:val="00B4623B"/>
    <w:rsid w:val="00B824D7"/>
    <w:rsid w:val="00C3129B"/>
    <w:rsid w:val="00C33502"/>
    <w:rsid w:val="00C61CFB"/>
    <w:rsid w:val="00CB3D83"/>
    <w:rsid w:val="00CC0825"/>
    <w:rsid w:val="00D109DE"/>
    <w:rsid w:val="00E01146"/>
    <w:rsid w:val="00E7525A"/>
    <w:rsid w:val="00E764A9"/>
    <w:rsid w:val="00EE3B52"/>
    <w:rsid w:val="00F068F6"/>
    <w:rsid w:val="00FB61BC"/>
    <w:rsid w:val="00FC3646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CD1A73E"/>
  <w14:defaultImageDpi w14:val="96"/>
  <w15:docId w15:val="{9FF86C1D-0652-406B-BA8F-F0D198A8A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</w:style>
  <w:style w:type="paragraph" w:styleId="Header">
    <w:name w:val="header"/>
    <w:basedOn w:val="Normal"/>
    <w:link w:val="HeaderChar"/>
    <w:uiPriority w:val="99"/>
    <w:unhideWhenUsed/>
    <w:rsid w:val="00B4623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623B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4623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623B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1CF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CF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170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706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706D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70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706D"/>
    <w:rPr>
      <w:rFonts w:ascii="Times New Roman" w:hAnsi="Times New Roman" w:cs="Times New Roman"/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rsid w:val="00FB61BC"/>
    <w:pPr>
      <w:widowControl w:val="0"/>
      <w:autoSpaceDE w:val="0"/>
      <w:autoSpaceDN w:val="0"/>
      <w:adjustRightInd w:val="0"/>
      <w:ind w:firstLine="720"/>
    </w:pPr>
    <w:rPr>
      <w:rFonts w:ascii="Courier New" w:eastAsia="Times New Roman" w:hAnsi="Courier New"/>
      <w:sz w:val="23"/>
    </w:rPr>
  </w:style>
  <w:style w:type="character" w:customStyle="1" w:styleId="BodyTextIndentChar">
    <w:name w:val="Body Text Indent Char"/>
    <w:basedOn w:val="DefaultParagraphFont"/>
    <w:link w:val="BodyTextIndent"/>
    <w:rsid w:val="00FB61BC"/>
    <w:rPr>
      <w:rFonts w:ascii="Courier New" w:eastAsia="Times New Roman" w:hAnsi="Courier New" w:cs="Times New Roman"/>
      <w:sz w:val="23"/>
      <w:szCs w:val="24"/>
    </w:rPr>
  </w:style>
  <w:style w:type="table" w:styleId="TableGrid">
    <w:name w:val="Table Grid"/>
    <w:basedOn w:val="TableNormal"/>
    <w:uiPriority w:val="39"/>
    <w:rsid w:val="007723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B00D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B00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B81F2-F553-4DEA-A431-94F7F442A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783</Characters>
  <Application>Microsoft Office Word</Application>
  <DocSecurity>0</DocSecurity>
  <PresentationFormat>11|.DOCX</PresentationFormat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MOTION FOR ORDER RE. SECURED CLAIM SATISFIED CH 13 (00029001).DOCX</vt:lpstr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MOTION FOR ORDER RE. SECURED CLAIM SATISFIED CH 13 (00029001).DOCX</dc:title>
  <dc:subject>00029001.DOCX</dc:subject>
  <dc:creator>rmh</dc:creator>
  <cp:keywords/>
  <dc:description/>
  <cp:lastModifiedBy>Julie Grimley</cp:lastModifiedBy>
  <cp:revision>4</cp:revision>
  <cp:lastPrinted>2020-07-13T14:53:00Z</cp:lastPrinted>
  <dcterms:created xsi:type="dcterms:W3CDTF">2020-07-22T16:31:00Z</dcterms:created>
  <dcterms:modified xsi:type="dcterms:W3CDTF">2020-07-29T18:11:00Z</dcterms:modified>
</cp:coreProperties>
</file>